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BE" w:rsidRDefault="00F901BE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</w:p>
    <w:p w:rsidR="00F901BE" w:rsidRPr="00F901BE" w:rsidRDefault="00F901BE" w:rsidP="00F901BE">
      <w:r>
        <w:rPr>
          <w:noProof/>
          <w:lang w:eastAsia="pl-PL"/>
        </w:rPr>
        <w:drawing>
          <wp:inline distT="0" distB="0" distL="0" distR="0" wp14:anchorId="739DF2EC" wp14:editId="0D7D434B">
            <wp:extent cx="5758180" cy="57658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583" w:rsidRDefault="00AB2583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A256E3">
        <w:rPr>
          <w:rFonts w:ascii="Arial" w:hAnsi="Arial" w:cs="Arial"/>
          <w:caps/>
          <w:sz w:val="20"/>
          <w:szCs w:val="20"/>
          <w:u w:val="none"/>
        </w:rPr>
        <w:t>4</w:t>
      </w:r>
      <w:r w:rsidR="00616E92">
        <w:rPr>
          <w:rFonts w:ascii="Arial" w:hAnsi="Arial" w:cs="Arial"/>
          <w:caps/>
          <w:sz w:val="20"/>
          <w:szCs w:val="20"/>
          <w:u w:val="none"/>
        </w:rPr>
        <w:t xml:space="preserve"> do s</w:t>
      </w:r>
      <w:r>
        <w:rPr>
          <w:rFonts w:ascii="Arial" w:hAnsi="Arial" w:cs="Arial"/>
          <w:caps/>
          <w:sz w:val="20"/>
          <w:szCs w:val="20"/>
          <w:u w:val="none"/>
        </w:rPr>
        <w:t>wz</w:t>
      </w:r>
    </w:p>
    <w:p w:rsidR="00BF1C19" w:rsidRDefault="00BF1C19" w:rsidP="00BF1C1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BF1C19" w:rsidRPr="00FA67E7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sz w:val="20"/>
          <w:szCs w:val="20"/>
        </w:rPr>
        <w:t xml:space="preserve"> </w:t>
      </w:r>
      <w:r w:rsidRPr="00DE3391"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E3391">
        <w:rPr>
          <w:rStyle w:val="Znakiprzypiswdolnych"/>
          <w:rFonts w:ascii="Arial" w:hAnsi="Arial" w:cs="Arial"/>
          <w:b/>
          <w:i/>
        </w:rPr>
        <w:footnoteReference w:id="1"/>
      </w:r>
      <w:r w:rsidRPr="00DE3391">
        <w:rPr>
          <w:rFonts w:ascii="Arial" w:hAnsi="Arial" w:cs="Arial"/>
          <w:b/>
          <w:i/>
          <w:sz w:val="20"/>
          <w:szCs w:val="20"/>
        </w:rPr>
        <w:t>.</w:t>
      </w:r>
      <w:r w:rsidRPr="00DE3391"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 w:rsidRPr="00DE3391">
        <w:rPr>
          <w:rStyle w:val="Znakiprzypiswdolnych"/>
          <w:rFonts w:ascii="Arial" w:hAnsi="Arial" w:cs="Arial"/>
          <w:b/>
          <w:i/>
        </w:rPr>
        <w:footnoteReference w:id="2"/>
      </w:r>
      <w:r w:rsidRPr="00DE3391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FA67E7">
        <w:rPr>
          <w:rFonts w:ascii="Arial" w:hAnsi="Arial" w:cs="Arial"/>
          <w:b/>
          <w:sz w:val="20"/>
          <w:szCs w:val="20"/>
        </w:rPr>
        <w:t>Europejskiej:</w:t>
      </w:r>
    </w:p>
    <w:p w:rsidR="00BF1C19" w:rsidRPr="00C510DB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510DB">
        <w:rPr>
          <w:rFonts w:ascii="Arial" w:hAnsi="Arial" w:cs="Arial"/>
          <w:b/>
          <w:sz w:val="20"/>
          <w:szCs w:val="20"/>
        </w:rPr>
        <w:t xml:space="preserve">Dz.U. UE </w:t>
      </w:r>
      <w:r w:rsidR="00C510DB" w:rsidRPr="00C510DB">
        <w:rPr>
          <w:rFonts w:ascii="Arial" w:hAnsi="Arial" w:cs="Arial"/>
          <w:b/>
          <w:sz w:val="20"/>
          <w:szCs w:val="20"/>
        </w:rPr>
        <w:t>52</w:t>
      </w:r>
      <w:r w:rsidR="0026769F" w:rsidRPr="00C510DB">
        <w:rPr>
          <w:rFonts w:ascii="Arial" w:hAnsi="Arial" w:cs="Arial"/>
          <w:b/>
          <w:sz w:val="20"/>
          <w:szCs w:val="20"/>
        </w:rPr>
        <w:t>/2026</w:t>
      </w:r>
      <w:r w:rsidR="009F7C5E" w:rsidRPr="00C510DB">
        <w:rPr>
          <w:rFonts w:ascii="Arial" w:hAnsi="Arial" w:cs="Arial"/>
          <w:b/>
          <w:sz w:val="20"/>
          <w:szCs w:val="20"/>
        </w:rPr>
        <w:t xml:space="preserve"> z dnia </w:t>
      </w:r>
      <w:r w:rsidR="00C510DB" w:rsidRPr="00C510DB">
        <w:rPr>
          <w:rFonts w:ascii="Arial" w:hAnsi="Arial" w:cs="Arial"/>
          <w:b/>
          <w:sz w:val="20"/>
          <w:szCs w:val="20"/>
        </w:rPr>
        <w:t>16/03</w:t>
      </w:r>
      <w:r w:rsidR="0026769F" w:rsidRPr="00C510DB">
        <w:rPr>
          <w:rFonts w:ascii="Arial" w:hAnsi="Arial" w:cs="Arial"/>
          <w:b/>
          <w:sz w:val="20"/>
          <w:szCs w:val="20"/>
        </w:rPr>
        <w:t>/2026</w:t>
      </w:r>
      <w:r w:rsidR="0076073E" w:rsidRPr="00C510DB">
        <w:rPr>
          <w:rFonts w:ascii="Arial" w:hAnsi="Arial" w:cs="Arial"/>
          <w:b/>
          <w:sz w:val="20"/>
          <w:szCs w:val="20"/>
        </w:rPr>
        <w:t>,</w:t>
      </w:r>
      <w:r w:rsidR="00315096" w:rsidRPr="00C510DB">
        <w:rPr>
          <w:rFonts w:ascii="Arial" w:hAnsi="Arial" w:cs="Arial"/>
          <w:b/>
          <w:sz w:val="20"/>
          <w:szCs w:val="20"/>
        </w:rPr>
        <w:t xml:space="preserve"> </w:t>
      </w:r>
      <w:r w:rsidR="0084461C" w:rsidRPr="00C510DB">
        <w:rPr>
          <w:rFonts w:ascii="Arial" w:hAnsi="Arial" w:cs="Arial"/>
          <w:b/>
          <w:sz w:val="20"/>
          <w:szCs w:val="20"/>
        </w:rPr>
        <w:t>http://ted.europ</w:t>
      </w:r>
      <w:r w:rsidR="0023282C" w:rsidRPr="00C510DB">
        <w:rPr>
          <w:rFonts w:ascii="Arial" w:hAnsi="Arial" w:cs="Arial"/>
          <w:b/>
          <w:sz w:val="20"/>
          <w:szCs w:val="20"/>
        </w:rPr>
        <w:t>a</w:t>
      </w:r>
      <w:r w:rsidR="0084461C" w:rsidRPr="00C510DB">
        <w:rPr>
          <w:rFonts w:ascii="Arial" w:hAnsi="Arial" w:cs="Arial"/>
          <w:b/>
          <w:sz w:val="20"/>
          <w:szCs w:val="20"/>
        </w:rPr>
        <w:t>.eu</w:t>
      </w:r>
    </w:p>
    <w:p w:rsidR="00BF1C19" w:rsidRPr="00C510DB" w:rsidRDefault="00B031BE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510DB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C510DB" w:rsidRPr="00C510DB">
        <w:rPr>
          <w:rFonts w:ascii="Arial" w:hAnsi="Arial" w:cs="Arial"/>
          <w:b/>
          <w:sz w:val="20"/>
          <w:szCs w:val="20"/>
        </w:rPr>
        <w:t>181015</w:t>
      </w:r>
      <w:r w:rsidR="0026769F" w:rsidRPr="00C510DB">
        <w:rPr>
          <w:rFonts w:ascii="Arial" w:hAnsi="Arial" w:cs="Arial"/>
          <w:b/>
          <w:sz w:val="20"/>
          <w:szCs w:val="20"/>
        </w:rPr>
        <w:t>-2026</w:t>
      </w:r>
      <w:r w:rsidR="0076073E" w:rsidRPr="00C510DB">
        <w:rPr>
          <w:rFonts w:ascii="Arial" w:hAnsi="Arial" w:cs="Arial"/>
          <w:b/>
          <w:sz w:val="20"/>
          <w:szCs w:val="20"/>
        </w:rPr>
        <w:t xml:space="preserve"> z dnia</w:t>
      </w:r>
      <w:r w:rsidR="00DE3391" w:rsidRPr="00C510DB">
        <w:rPr>
          <w:rFonts w:ascii="Arial" w:hAnsi="Arial" w:cs="Arial"/>
          <w:b/>
          <w:sz w:val="20"/>
          <w:szCs w:val="20"/>
        </w:rPr>
        <w:t xml:space="preserve"> </w:t>
      </w:r>
      <w:r w:rsidR="00C510DB" w:rsidRPr="00C510DB">
        <w:rPr>
          <w:rFonts w:ascii="Arial" w:hAnsi="Arial" w:cs="Arial"/>
          <w:b/>
          <w:sz w:val="20"/>
          <w:szCs w:val="20"/>
        </w:rPr>
        <w:t>16/03</w:t>
      </w:r>
      <w:r w:rsidR="0026769F" w:rsidRPr="00C510DB">
        <w:rPr>
          <w:rFonts w:ascii="Arial" w:hAnsi="Arial" w:cs="Arial"/>
          <w:b/>
          <w:sz w:val="20"/>
          <w:szCs w:val="20"/>
        </w:rPr>
        <w:t>/2026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RPr="00EF06A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t>Samodzielny Publiczny Zakład Opieki Zdrowotnej Wojewódzki Szpital Zespolony im. Jędrzeja Śniadeckiego w Białymstoku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ul. M. Skłodowskiej -Curie 26, 15-950 Białystok, Polska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  <w:p w:rsidR="00BF1C19" w:rsidRPr="00BF1C19" w:rsidRDefault="00C64DFF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Tel.: +48 85 7488592</w:t>
            </w:r>
          </w:p>
          <w:p w:rsid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F15BEB" w:rsidRPr="00BF1C19" w:rsidRDefault="00F15BEB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9849C1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lastRenderedPageBreak/>
              <w:t xml:space="preserve">E-mail: </w:t>
            </w:r>
            <w:hyperlink r:id="rId9" w:history="1">
              <w:r w:rsidR="00D06056" w:rsidRPr="00D06056">
                <w:rPr>
                  <w:rStyle w:val="Hipercze"/>
                  <w:rFonts w:ascii="Arial" w:hAnsi="Arial" w:cs="Arial"/>
                  <w:b/>
                  <w:sz w:val="18"/>
                  <w:szCs w:val="18"/>
                  <w:lang w:val="de-DE"/>
                </w:rPr>
                <w:t>zamowienia.publiczne@sniadecja.pl</w:t>
              </w:r>
            </w:hyperlink>
          </w:p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</w:tr>
      <w:tr w:rsidR="00BF1C19" w:rsidTr="00FC6638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F1C19" w:rsidTr="003E6311">
        <w:trPr>
          <w:trHeight w:val="112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Pr="00C64DFF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C64DFF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C64DFF"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4"/>
            </w:r>
            <w:r w:rsidRPr="00C64DF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C64DFF" w:rsidRDefault="00C64DFF" w:rsidP="00F802A9">
            <w:pPr>
              <w:suppressAutoHyphens w:val="0"/>
              <w:spacing w:before="0"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DFF">
              <w:rPr>
                <w:rFonts w:ascii="Arial" w:hAnsi="Arial" w:cs="Arial"/>
                <w:b/>
                <w:sz w:val="20"/>
                <w:szCs w:val="20"/>
              </w:rPr>
              <w:t xml:space="preserve">Rozbudowa szpitalnego systemu informacyjnego HIS w ramach poprawy dostępności </w:t>
            </w:r>
            <w:r w:rsidR="00F802A9">
              <w:rPr>
                <w:rFonts w:ascii="Arial" w:hAnsi="Arial" w:cs="Arial"/>
                <w:b/>
                <w:sz w:val="20"/>
                <w:szCs w:val="20"/>
              </w:rPr>
              <w:t xml:space="preserve">cyfrowej </w:t>
            </w:r>
            <w:r w:rsidRPr="00C64DFF"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proofErr w:type="spellStart"/>
            <w:r w:rsidRPr="00C64DFF">
              <w:rPr>
                <w:rFonts w:ascii="Arial" w:hAnsi="Arial" w:cs="Arial"/>
                <w:b/>
                <w:sz w:val="20"/>
                <w:szCs w:val="20"/>
              </w:rPr>
              <w:t>cyberbezpieczeństwa</w:t>
            </w:r>
            <w:proofErr w:type="spellEnd"/>
            <w:r w:rsidRPr="00C64DFF">
              <w:rPr>
                <w:rFonts w:ascii="Arial" w:hAnsi="Arial" w:cs="Arial"/>
                <w:b/>
                <w:sz w:val="20"/>
                <w:szCs w:val="20"/>
              </w:rPr>
              <w:t xml:space="preserve"> w SP ZOZ Wojewódzkim Szpitalu Zespolonym </w:t>
            </w:r>
            <w:r w:rsidRPr="00C64DFF">
              <w:rPr>
                <w:rFonts w:ascii="Arial" w:hAnsi="Arial" w:cs="Arial"/>
                <w:b/>
                <w:sz w:val="20"/>
                <w:szCs w:val="20"/>
              </w:rPr>
              <w:br/>
              <w:t>im. J. Śniadeckiego w Białymstoku – część 2</w:t>
            </w:r>
          </w:p>
        </w:tc>
      </w:tr>
      <w:tr w:rsidR="00BF1C19" w:rsidTr="00FC6638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Pr="00C64DFF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C64DFF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C64DFF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C64DFF">
              <w:rPr>
                <w:rFonts w:ascii="Arial" w:hAnsi="Arial" w:cs="Arial"/>
                <w:sz w:val="20"/>
                <w:szCs w:val="20"/>
              </w:rPr>
              <w:t>)</w:t>
            </w:r>
            <w:r w:rsidRPr="00C64DFF"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5"/>
            </w:r>
            <w:r w:rsidRPr="00C64DF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DAD" w:rsidRPr="00C64DFF" w:rsidRDefault="00CE1DAD" w:rsidP="00CE1DAD">
            <w:pPr>
              <w:pStyle w:val="Tekstpodstawowy"/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F1C19" w:rsidRPr="00C64DFF" w:rsidRDefault="00BF1C19" w:rsidP="000752D0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DFF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="00AC6714" w:rsidRPr="00C64DF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64DFF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444EEC" w:rsidRPr="00C64DFF">
              <w:rPr>
                <w:rFonts w:ascii="Arial" w:hAnsi="Arial" w:cs="Arial"/>
                <w:b/>
                <w:sz w:val="20"/>
                <w:szCs w:val="20"/>
              </w:rPr>
              <w:t>.242.</w:t>
            </w:r>
            <w:r w:rsidR="00C64DFF" w:rsidRPr="00C64DFF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EF06A9" w:rsidRPr="00C64DFF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C50EF6" w:rsidRPr="00C64DF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umPar1"/>
              <w:snapToGrid w:val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e) Czy wykonawca będzie w stanie przedstawić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  <w:sectPr w:rsidR="00BF1C19">
          <w:pgSz w:w="11906" w:h="16838"/>
          <w:pgMar w:top="1410" w:right="1417" w:bottom="1770" w:left="1417" w:header="1134" w:footer="1134" w:gutter="0"/>
          <w:pgNumType w:start="1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BF1C19" w:rsidRDefault="00BF1C19" w:rsidP="00BF1C19">
      <w:pPr>
        <w:pageBreakBefore/>
        <w:spacing w:before="0" w:after="160" w:line="254" w:lineRule="auto"/>
        <w:jc w:val="left"/>
        <w:rPr>
          <w:rFonts w:ascii="Arial" w:hAnsi="Arial" w:cs="Arial"/>
          <w:b/>
          <w:sz w:val="20"/>
          <w:szCs w:val="20"/>
        </w:rPr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III: Podstawy wykluczenia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BF1C19" w:rsidRDefault="00BF1C19" w:rsidP="00BF1C19"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</w:rPr>
        <w:footnoteReference w:id="16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</w:rPr>
        <w:footnoteReference w:id="17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8"/>
        <w:gridCol w:w="4555"/>
      </w:tblGrid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FC663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19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21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4"/>
        <w:gridCol w:w="2269"/>
        <w:gridCol w:w="2290"/>
      </w:tblGrid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70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BF1C19" w:rsidRDefault="00BF1C19" w:rsidP="00FC6638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Czy wykonawca spełnił lub spełni swoje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iret1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BF1C19" w:rsidTr="00FC6638">
        <w:trPr>
          <w:trHeight w:val="1977"/>
        </w:trPr>
        <w:tc>
          <w:tcPr>
            <w:tcW w:w="4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</w:rPr>
              <w:t xml:space="preserve"> </w:t>
            </w:r>
            <w:r>
              <w:rPr>
                <w:rStyle w:val="Znakiprzypiswdolnych"/>
                <w:rFonts w:ascii="Arial" w:hAnsi="Arial" w:cs="Arial"/>
              </w:rPr>
              <w:footnoteReference w:id="24"/>
            </w:r>
            <w:r>
              <w:rPr>
                <w:rStyle w:val="Znakiprzypiswdolnych"/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</w:rPr>
        <w:footnoteReference w:id="25"/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rPr>
          <w:trHeight w:val="406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05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nakiprzypiswdolnych"/>
                <w:rFonts w:ascii="Arial" w:hAnsi="Arial" w:cs="Arial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Proszę podać szczegółowe informacje: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nakiprzypiswdolnych"/>
                <w:rFonts w:ascii="Arial" w:hAnsi="Arial" w:cs="Arial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C19" w:rsidRDefault="00BF1C19" w:rsidP="00FC6638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515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514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131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15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2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1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Style w:val="NormalBoldChar"/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31"/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BF1C19" w:rsidRDefault="00BF1C19" w:rsidP="00BF1C19">
      <w:pPr>
        <w:pageBreakBefore/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:rsidR="00BF1C19" w:rsidRDefault="00BF1C19" w:rsidP="00BF1C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6"/>
        <w:gridCol w:w="4557"/>
      </w:tblGrid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nakiprzypiswdolnych"/>
                <w:rFonts w:ascii="Arial" w:hAnsi="Arial" w:cs="Arial"/>
              </w:rPr>
              <w:footnoteReference w:id="3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1"/>
        <w:gridCol w:w="4552"/>
      </w:tblGrid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3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4"/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5"/>
            </w:r>
            <w:r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hAnsi="Arial" w:cs="Arial"/>
              </w:rPr>
              <w:footnoteReference w:id="36"/>
            </w:r>
            <w:r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hAnsi="Arial" w:cs="Arial"/>
              </w:rPr>
              <w:footnoteReference w:id="37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dokładne dane referencyjne dokumentacji):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6"/>
        <w:gridCol w:w="4587"/>
      </w:tblGrid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DV_M4300"/>
            <w:bookmarkStart w:id="4" w:name="_DV_M4301"/>
            <w:bookmarkEnd w:id="3"/>
            <w:bookmarkEnd w:id="4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69"/>
            </w:tblGrid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ageBreakBefore/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</w:t>
      </w:r>
      <w:bookmarkStart w:id="11" w:name="_GoBack"/>
      <w:bookmarkEnd w:id="11"/>
      <w:r>
        <w:rPr>
          <w:rFonts w:ascii="Arial" w:hAnsi="Arial" w:cs="Arial"/>
          <w:b/>
          <w:sz w:val="20"/>
          <w:szCs w:val="20"/>
        </w:rPr>
        <w:t>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BF1C19" w:rsidRDefault="00BF1C19" w:rsidP="00BF1C1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2"/>
        <w:gridCol w:w="4551"/>
      </w:tblGrid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46"/>
            </w:r>
          </w:p>
        </w:tc>
      </w:tr>
    </w:tbl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:rsidR="00BF1C19" w:rsidRPr="00C64DFF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C64DFF">
        <w:rPr>
          <w:rFonts w:ascii="Garamond" w:hAnsi="Garamond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BF1C19" w:rsidRPr="00C64DFF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C64DFF">
        <w:rPr>
          <w:rFonts w:ascii="Garamond" w:hAnsi="Garamond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BF1C19" w:rsidRPr="00C64DFF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C64DFF">
        <w:rPr>
          <w:rFonts w:ascii="Garamond" w:hAnsi="Garamond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64DFF">
        <w:rPr>
          <w:rStyle w:val="Znakiprzypiswdolnych"/>
          <w:rFonts w:ascii="Garamond" w:hAnsi="Garamond" w:cs="Arial"/>
          <w:sz w:val="18"/>
          <w:szCs w:val="18"/>
        </w:rPr>
        <w:footnoteReference w:id="47"/>
      </w:r>
      <w:r w:rsidRPr="00C64DFF">
        <w:rPr>
          <w:rFonts w:ascii="Garamond" w:hAnsi="Garamond" w:cs="Arial"/>
          <w:i/>
          <w:sz w:val="18"/>
          <w:szCs w:val="18"/>
        </w:rPr>
        <w:t xml:space="preserve">, lub </w:t>
      </w:r>
    </w:p>
    <w:p w:rsidR="00BF1C19" w:rsidRPr="00C64DFF" w:rsidRDefault="00BF1C19" w:rsidP="00BF1C19">
      <w:pPr>
        <w:rPr>
          <w:rFonts w:ascii="Garamond" w:hAnsi="Garamond" w:cs="Arial"/>
          <w:sz w:val="18"/>
          <w:szCs w:val="18"/>
        </w:rPr>
      </w:pPr>
      <w:r w:rsidRPr="00C64DFF">
        <w:rPr>
          <w:rFonts w:ascii="Garamond" w:hAnsi="Garamond" w:cs="Arial"/>
          <w:i/>
          <w:sz w:val="18"/>
          <w:szCs w:val="18"/>
        </w:rPr>
        <w:t>b) najpóźniej od dnia 18 kwietnia 2018 r.</w:t>
      </w:r>
      <w:r w:rsidRPr="00C64DFF">
        <w:rPr>
          <w:rStyle w:val="Znakiprzypiswdolnych"/>
          <w:rFonts w:ascii="Garamond" w:hAnsi="Garamond" w:cs="Arial"/>
          <w:sz w:val="18"/>
          <w:szCs w:val="18"/>
        </w:rPr>
        <w:footnoteReference w:id="48"/>
      </w:r>
      <w:r w:rsidRPr="00C64DFF">
        <w:rPr>
          <w:rFonts w:ascii="Garamond" w:hAnsi="Garamond" w:cs="Arial"/>
          <w:i/>
          <w:sz w:val="18"/>
          <w:szCs w:val="18"/>
        </w:rPr>
        <w:t>, instytucja zamawiająca lub podmiot zamawiający już posiada odpowiednią dokumentację</w:t>
      </w:r>
      <w:r w:rsidRPr="00C64DFF">
        <w:rPr>
          <w:rFonts w:ascii="Garamond" w:hAnsi="Garamond" w:cs="Arial"/>
          <w:sz w:val="18"/>
          <w:szCs w:val="18"/>
        </w:rPr>
        <w:t>.</w:t>
      </w:r>
    </w:p>
    <w:p w:rsidR="00BF1C19" w:rsidRPr="00C64DFF" w:rsidRDefault="00BF1C19" w:rsidP="009849C1">
      <w:pPr>
        <w:pStyle w:val="Zwykytekst1"/>
        <w:spacing w:line="360" w:lineRule="auto"/>
        <w:jc w:val="both"/>
        <w:rPr>
          <w:rFonts w:ascii="Garamond" w:hAnsi="Garamond"/>
          <w:b/>
          <w:sz w:val="18"/>
          <w:szCs w:val="18"/>
        </w:rPr>
      </w:pPr>
      <w:r w:rsidRPr="00C64DFF">
        <w:rPr>
          <w:rFonts w:ascii="Garamond" w:hAnsi="Garamond" w:cs="Arial"/>
          <w:sz w:val="18"/>
          <w:szCs w:val="18"/>
        </w:rPr>
        <w:t xml:space="preserve">Niżej podpisany(-a)(-i) oficjalnie wyraża(-ją) zgodę na to, aby </w:t>
      </w:r>
      <w:r w:rsidR="0084461C" w:rsidRPr="00C64DFF">
        <w:rPr>
          <w:rFonts w:ascii="Garamond" w:hAnsi="Garamond" w:cs="Arial"/>
          <w:sz w:val="18"/>
          <w:szCs w:val="18"/>
        </w:rPr>
        <w:t xml:space="preserve">Samodzielny Publiczny </w:t>
      </w:r>
      <w:r w:rsidR="00F96875" w:rsidRPr="00C64DFF">
        <w:rPr>
          <w:rFonts w:ascii="Garamond" w:hAnsi="Garamond" w:cs="Arial"/>
          <w:sz w:val="18"/>
          <w:szCs w:val="18"/>
        </w:rPr>
        <w:t>Zakład O</w:t>
      </w:r>
      <w:r w:rsidR="0084461C" w:rsidRPr="00C64DFF">
        <w:rPr>
          <w:rFonts w:ascii="Garamond" w:hAnsi="Garamond" w:cs="Arial"/>
          <w:sz w:val="18"/>
          <w:szCs w:val="18"/>
        </w:rPr>
        <w:t>pieki Zdrowotnej Wojewódzki Szpital Zespolony im. Jędrzeja Śniadeckiego w Białystoku</w:t>
      </w:r>
      <w:r w:rsidRPr="00C64DFF">
        <w:rPr>
          <w:rFonts w:ascii="Garamond" w:hAnsi="Garamond" w:cs="Arial"/>
          <w:sz w:val="18"/>
          <w:szCs w:val="18"/>
        </w:rPr>
        <w:t xml:space="preserve"> uzyskał(-a)(-o) dostęp do dokumentów potwierdzających informacje, które zostały przedstawione w [wskazać</w:t>
      </w:r>
      <w:r w:rsidRPr="00C64DFF">
        <w:rPr>
          <w:rFonts w:ascii="Garamond" w:hAnsi="Garamond" w:cs="Arial"/>
          <w:i/>
          <w:sz w:val="18"/>
          <w:szCs w:val="18"/>
        </w:rPr>
        <w:t xml:space="preserve"> część/sekcję/punkt(-y), których to dotyczy] niniejszego jednolitego europejskiego dokumentu zamówienia, na potrzeby </w:t>
      </w:r>
      <w:r w:rsidRPr="00C64DFF">
        <w:rPr>
          <w:rFonts w:ascii="Garamond" w:hAnsi="Garamond" w:cs="Arial"/>
          <w:sz w:val="18"/>
          <w:szCs w:val="18"/>
        </w:rPr>
        <w:t>[określić postępowanie o udzielenie zamówienia:</w:t>
      </w:r>
      <w:r w:rsidR="0076073E" w:rsidRPr="00C64DFF">
        <w:rPr>
          <w:rFonts w:ascii="Garamond" w:hAnsi="Garamond" w:cs="Arial"/>
          <w:sz w:val="18"/>
          <w:szCs w:val="18"/>
        </w:rPr>
        <w:t xml:space="preserve"> </w:t>
      </w:r>
      <w:r w:rsidR="009849C1" w:rsidRPr="00C64DFF">
        <w:rPr>
          <w:rFonts w:ascii="Garamond" w:hAnsi="Garamond"/>
          <w:b/>
          <w:caps/>
          <w:sz w:val="18"/>
          <w:szCs w:val="18"/>
        </w:rPr>
        <w:t>„</w:t>
      </w:r>
      <w:r w:rsidR="00C64DFF" w:rsidRPr="00C64DFF">
        <w:rPr>
          <w:rFonts w:ascii="Garamond" w:hAnsi="Garamond" w:cs="Arial"/>
          <w:b/>
          <w:sz w:val="18"/>
          <w:szCs w:val="18"/>
        </w:rPr>
        <w:t xml:space="preserve">Rozbudowa szpitalnego systemu informacyjnego HIS </w:t>
      </w:r>
      <w:r w:rsidR="00C64DFF">
        <w:rPr>
          <w:rFonts w:ascii="Garamond" w:hAnsi="Garamond" w:cs="Arial"/>
          <w:b/>
          <w:sz w:val="18"/>
          <w:szCs w:val="18"/>
        </w:rPr>
        <w:br/>
      </w:r>
      <w:r w:rsidR="00C64DFF" w:rsidRPr="00C510DB">
        <w:rPr>
          <w:rFonts w:ascii="Garamond" w:hAnsi="Garamond" w:cs="Arial"/>
          <w:b/>
          <w:sz w:val="18"/>
          <w:szCs w:val="18"/>
        </w:rPr>
        <w:t xml:space="preserve">w ramach poprawy dostępności </w:t>
      </w:r>
      <w:r w:rsidR="00F802A9" w:rsidRPr="00C510DB">
        <w:rPr>
          <w:rFonts w:ascii="Garamond" w:hAnsi="Garamond" w:cs="Arial"/>
          <w:b/>
          <w:sz w:val="18"/>
          <w:szCs w:val="18"/>
        </w:rPr>
        <w:t xml:space="preserve">cyfrowej </w:t>
      </w:r>
      <w:r w:rsidR="00C64DFF" w:rsidRPr="00C510DB">
        <w:rPr>
          <w:rFonts w:ascii="Garamond" w:hAnsi="Garamond" w:cs="Arial"/>
          <w:b/>
          <w:sz w:val="18"/>
          <w:szCs w:val="18"/>
        </w:rPr>
        <w:t xml:space="preserve">i </w:t>
      </w:r>
      <w:proofErr w:type="spellStart"/>
      <w:r w:rsidR="00C64DFF" w:rsidRPr="00C510DB">
        <w:rPr>
          <w:rFonts w:ascii="Garamond" w:hAnsi="Garamond" w:cs="Arial"/>
          <w:b/>
          <w:sz w:val="18"/>
          <w:szCs w:val="18"/>
        </w:rPr>
        <w:t>cyberbezpieczeństwa</w:t>
      </w:r>
      <w:proofErr w:type="spellEnd"/>
      <w:r w:rsidR="00C64DFF" w:rsidRPr="00C510DB">
        <w:rPr>
          <w:rFonts w:ascii="Garamond" w:hAnsi="Garamond" w:cs="Arial"/>
          <w:b/>
          <w:sz w:val="18"/>
          <w:szCs w:val="18"/>
        </w:rPr>
        <w:t xml:space="preserve"> w SP ZOZ Wojewódzkim Szpitalu Zespolonym </w:t>
      </w:r>
      <w:r w:rsidR="00C64DFF" w:rsidRPr="00C510DB">
        <w:rPr>
          <w:rFonts w:ascii="Garamond" w:hAnsi="Garamond" w:cs="Arial"/>
          <w:b/>
          <w:sz w:val="18"/>
          <w:szCs w:val="18"/>
        </w:rPr>
        <w:br/>
        <w:t>im. J. Śniadeckiego w Białymstoku – część 2</w:t>
      </w:r>
      <w:r w:rsidR="00B34473" w:rsidRPr="00C510DB">
        <w:rPr>
          <w:rFonts w:ascii="Garamond" w:hAnsi="Garamond" w:cs="Arial"/>
          <w:b/>
          <w:caps/>
          <w:sz w:val="18"/>
          <w:szCs w:val="18"/>
        </w:rPr>
        <w:t>”,</w:t>
      </w:r>
      <w:r w:rsidR="0084461C" w:rsidRPr="00C510DB">
        <w:rPr>
          <w:rFonts w:ascii="Garamond" w:hAnsi="Garamond" w:cs="Arial"/>
          <w:sz w:val="18"/>
          <w:szCs w:val="18"/>
        </w:rPr>
        <w:t xml:space="preserve"> </w:t>
      </w:r>
      <w:hyperlink r:id="rId10" w:history="1">
        <w:r w:rsidR="0023282C" w:rsidRPr="00C510DB">
          <w:rPr>
            <w:rStyle w:val="Hipercze"/>
            <w:rFonts w:ascii="Garamond" w:hAnsi="Garamond" w:cs="Arial"/>
            <w:color w:val="auto"/>
            <w:sz w:val="18"/>
            <w:szCs w:val="18"/>
          </w:rPr>
          <w:t>http://ted.europa.eu</w:t>
        </w:r>
      </w:hyperlink>
      <w:r w:rsidR="0084461C" w:rsidRPr="00C510DB">
        <w:rPr>
          <w:rFonts w:ascii="Garamond" w:hAnsi="Garamond" w:cs="Arial"/>
          <w:sz w:val="18"/>
          <w:szCs w:val="18"/>
        </w:rPr>
        <w:t xml:space="preserve"> </w:t>
      </w:r>
      <w:r w:rsidR="00C64DFF" w:rsidRPr="00C510DB">
        <w:rPr>
          <w:rFonts w:ascii="Garamond" w:hAnsi="Garamond" w:cs="Arial"/>
          <w:sz w:val="18"/>
          <w:szCs w:val="18"/>
        </w:rPr>
        <w:t xml:space="preserve">  </w:t>
      </w:r>
      <w:r w:rsidR="0084461C" w:rsidRPr="00C510DB">
        <w:rPr>
          <w:rFonts w:ascii="Garamond" w:hAnsi="Garamond" w:cs="Arial"/>
          <w:sz w:val="18"/>
          <w:szCs w:val="18"/>
        </w:rPr>
        <w:t>numer ogłoszenia</w:t>
      </w:r>
      <w:r w:rsidR="00CB1711" w:rsidRPr="00C510DB">
        <w:rPr>
          <w:rFonts w:ascii="Garamond" w:hAnsi="Garamond" w:cs="Arial"/>
          <w:sz w:val="18"/>
          <w:szCs w:val="18"/>
        </w:rPr>
        <w:t>:</w:t>
      </w:r>
      <w:r w:rsidR="00130071" w:rsidRPr="00C510DB">
        <w:rPr>
          <w:rFonts w:ascii="Garamond" w:hAnsi="Garamond" w:cs="Arial"/>
          <w:sz w:val="18"/>
          <w:szCs w:val="18"/>
        </w:rPr>
        <w:t xml:space="preserve"> </w:t>
      </w:r>
      <w:r w:rsidR="00C510DB" w:rsidRPr="00C510DB">
        <w:rPr>
          <w:rFonts w:ascii="Garamond" w:hAnsi="Garamond" w:cs="Arial"/>
          <w:b/>
          <w:sz w:val="18"/>
          <w:szCs w:val="18"/>
        </w:rPr>
        <w:t>181015</w:t>
      </w:r>
      <w:r w:rsidR="0026769F" w:rsidRPr="00C510DB">
        <w:rPr>
          <w:rFonts w:ascii="Garamond" w:hAnsi="Garamond" w:cs="Arial"/>
          <w:b/>
          <w:sz w:val="18"/>
          <w:szCs w:val="18"/>
        </w:rPr>
        <w:t>-2026</w:t>
      </w:r>
      <w:r w:rsidR="0084461C" w:rsidRPr="00C510DB">
        <w:rPr>
          <w:rFonts w:ascii="Garamond" w:hAnsi="Garamond" w:cs="Arial"/>
          <w:b/>
          <w:sz w:val="18"/>
          <w:szCs w:val="18"/>
        </w:rPr>
        <w:t xml:space="preserve"> z dnia</w:t>
      </w:r>
      <w:r w:rsidR="00C510DB" w:rsidRPr="00C510DB">
        <w:rPr>
          <w:rFonts w:ascii="Garamond" w:hAnsi="Garamond" w:cs="Arial"/>
          <w:b/>
          <w:sz w:val="18"/>
          <w:szCs w:val="18"/>
        </w:rPr>
        <w:t xml:space="preserve"> 16.03</w:t>
      </w:r>
      <w:r w:rsidR="0026769F" w:rsidRPr="00C510DB">
        <w:rPr>
          <w:rFonts w:ascii="Garamond" w:hAnsi="Garamond" w:cs="Arial"/>
          <w:b/>
          <w:sz w:val="18"/>
          <w:szCs w:val="18"/>
        </w:rPr>
        <w:t>.2026</w:t>
      </w:r>
      <w:r w:rsidR="00C510DB" w:rsidRPr="00C510DB">
        <w:rPr>
          <w:rFonts w:ascii="Garamond" w:hAnsi="Garamond" w:cs="Arial"/>
          <w:b/>
          <w:sz w:val="18"/>
          <w:szCs w:val="18"/>
        </w:rPr>
        <w:t>.</w:t>
      </w:r>
    </w:p>
    <w:p w:rsidR="008755AF" w:rsidRPr="00130071" w:rsidRDefault="00BF1C19">
      <w:r w:rsidRPr="00130071">
        <w:rPr>
          <w:rFonts w:ascii="Arial" w:hAnsi="Arial" w:cs="Arial"/>
          <w:i/>
          <w:sz w:val="20"/>
          <w:szCs w:val="20"/>
        </w:rPr>
        <w:t xml:space="preserve"> </w:t>
      </w:r>
      <w:r w:rsidRPr="0013007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bookmarkStart w:id="12" w:name="_DV_C939"/>
      <w:bookmarkEnd w:id="12"/>
    </w:p>
    <w:sectPr w:rsidR="008755AF" w:rsidRPr="00130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134" w:left="141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068" w:rsidRDefault="00F67068" w:rsidP="00BF1C19">
      <w:pPr>
        <w:spacing w:before="0" w:after="0"/>
      </w:pPr>
      <w:r>
        <w:separator/>
      </w:r>
    </w:p>
  </w:endnote>
  <w:endnote w:type="continuationSeparator" w:id="0">
    <w:p w:rsidR="00F67068" w:rsidRDefault="00F67068" w:rsidP="00BF1C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6706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6608F4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 w:rsidR="00C510DB">
      <w:rPr>
        <w:rFonts w:cs="Arial"/>
        <w:noProof/>
        <w:sz w:val="20"/>
        <w:szCs w:val="20"/>
      </w:rPr>
      <w:t>6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670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068" w:rsidRDefault="00F67068" w:rsidP="00BF1C19">
      <w:pPr>
        <w:spacing w:before="0" w:after="0"/>
      </w:pPr>
      <w:r>
        <w:separator/>
      </w:r>
    </w:p>
  </w:footnote>
  <w:footnote w:type="continuationSeparator" w:id="0">
    <w:p w:rsidR="00F67068" w:rsidRDefault="00F67068" w:rsidP="00BF1C19">
      <w:pPr>
        <w:spacing w:before="0" w:after="0"/>
      </w:pPr>
      <w:r>
        <w:continuationSeparator/>
      </w:r>
    </w:p>
  </w:footnote>
  <w:footnote w:id="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F1C19" w:rsidRDefault="00BF1C19" w:rsidP="00BF1C19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670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670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670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pStyle w:val="NumPar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67"/>
    <w:rsid w:val="00014085"/>
    <w:rsid w:val="00017456"/>
    <w:rsid w:val="00062E2C"/>
    <w:rsid w:val="00063692"/>
    <w:rsid w:val="000752D0"/>
    <w:rsid w:val="00095E9A"/>
    <w:rsid w:val="000B0C06"/>
    <w:rsid w:val="000B5507"/>
    <w:rsid w:val="000D5C4C"/>
    <w:rsid w:val="00113BDB"/>
    <w:rsid w:val="00114DD6"/>
    <w:rsid w:val="00130071"/>
    <w:rsid w:val="0015778E"/>
    <w:rsid w:val="00163326"/>
    <w:rsid w:val="001A1E21"/>
    <w:rsid w:val="001D0A9D"/>
    <w:rsid w:val="001D6A93"/>
    <w:rsid w:val="001E6567"/>
    <w:rsid w:val="001E7DE8"/>
    <w:rsid w:val="001F386C"/>
    <w:rsid w:val="00201AD9"/>
    <w:rsid w:val="0021617C"/>
    <w:rsid w:val="0023282C"/>
    <w:rsid w:val="00241146"/>
    <w:rsid w:val="0026769F"/>
    <w:rsid w:val="002A0BC8"/>
    <w:rsid w:val="002D221B"/>
    <w:rsid w:val="00315096"/>
    <w:rsid w:val="00341294"/>
    <w:rsid w:val="0036003C"/>
    <w:rsid w:val="003747A5"/>
    <w:rsid w:val="00384A94"/>
    <w:rsid w:val="003865B3"/>
    <w:rsid w:val="003B48E2"/>
    <w:rsid w:val="003B6C62"/>
    <w:rsid w:val="003E6311"/>
    <w:rsid w:val="003F78BC"/>
    <w:rsid w:val="004251E4"/>
    <w:rsid w:val="00444EEC"/>
    <w:rsid w:val="00471F7F"/>
    <w:rsid w:val="004C2BAB"/>
    <w:rsid w:val="004D2FDB"/>
    <w:rsid w:val="004D3026"/>
    <w:rsid w:val="004F3167"/>
    <w:rsid w:val="004F7744"/>
    <w:rsid w:val="005454CF"/>
    <w:rsid w:val="005459EA"/>
    <w:rsid w:val="00560008"/>
    <w:rsid w:val="0057025B"/>
    <w:rsid w:val="005B1721"/>
    <w:rsid w:val="0060419E"/>
    <w:rsid w:val="00610FCE"/>
    <w:rsid w:val="00611E25"/>
    <w:rsid w:val="00616E92"/>
    <w:rsid w:val="006460F3"/>
    <w:rsid w:val="006515E6"/>
    <w:rsid w:val="006608F4"/>
    <w:rsid w:val="006635B9"/>
    <w:rsid w:val="006977AE"/>
    <w:rsid w:val="006A20EA"/>
    <w:rsid w:val="006A249A"/>
    <w:rsid w:val="006A2EB2"/>
    <w:rsid w:val="006A4EE6"/>
    <w:rsid w:val="006F3986"/>
    <w:rsid w:val="00727479"/>
    <w:rsid w:val="00734667"/>
    <w:rsid w:val="00745906"/>
    <w:rsid w:val="0075144A"/>
    <w:rsid w:val="0076073E"/>
    <w:rsid w:val="00773767"/>
    <w:rsid w:val="007B2224"/>
    <w:rsid w:val="007B781E"/>
    <w:rsid w:val="007B7F24"/>
    <w:rsid w:val="007F5B63"/>
    <w:rsid w:val="00806692"/>
    <w:rsid w:val="00806C1E"/>
    <w:rsid w:val="00816723"/>
    <w:rsid w:val="00834AD1"/>
    <w:rsid w:val="008410A2"/>
    <w:rsid w:val="0084349E"/>
    <w:rsid w:val="0084461C"/>
    <w:rsid w:val="00852A1C"/>
    <w:rsid w:val="00860649"/>
    <w:rsid w:val="008645EE"/>
    <w:rsid w:val="008755AF"/>
    <w:rsid w:val="008B1253"/>
    <w:rsid w:val="008E093C"/>
    <w:rsid w:val="008E33B1"/>
    <w:rsid w:val="009849C1"/>
    <w:rsid w:val="009C4C03"/>
    <w:rsid w:val="009F28CC"/>
    <w:rsid w:val="009F56D7"/>
    <w:rsid w:val="009F7C5E"/>
    <w:rsid w:val="00A04924"/>
    <w:rsid w:val="00A20780"/>
    <w:rsid w:val="00A256E3"/>
    <w:rsid w:val="00A34C1A"/>
    <w:rsid w:val="00A36744"/>
    <w:rsid w:val="00A36752"/>
    <w:rsid w:val="00A86FA4"/>
    <w:rsid w:val="00AB2583"/>
    <w:rsid w:val="00AC124E"/>
    <w:rsid w:val="00AC6714"/>
    <w:rsid w:val="00AE09B1"/>
    <w:rsid w:val="00AE3E5F"/>
    <w:rsid w:val="00AE5F7A"/>
    <w:rsid w:val="00AF36B6"/>
    <w:rsid w:val="00B031BE"/>
    <w:rsid w:val="00B24085"/>
    <w:rsid w:val="00B3168E"/>
    <w:rsid w:val="00B34473"/>
    <w:rsid w:val="00B41689"/>
    <w:rsid w:val="00B64483"/>
    <w:rsid w:val="00B74636"/>
    <w:rsid w:val="00B9354B"/>
    <w:rsid w:val="00BA13CA"/>
    <w:rsid w:val="00BD50FC"/>
    <w:rsid w:val="00BF1C19"/>
    <w:rsid w:val="00BF504A"/>
    <w:rsid w:val="00BF72D7"/>
    <w:rsid w:val="00C104D3"/>
    <w:rsid w:val="00C13313"/>
    <w:rsid w:val="00C3389A"/>
    <w:rsid w:val="00C50EF6"/>
    <w:rsid w:val="00C510DB"/>
    <w:rsid w:val="00C64DFF"/>
    <w:rsid w:val="00C66F1C"/>
    <w:rsid w:val="00CA0D51"/>
    <w:rsid w:val="00CB0263"/>
    <w:rsid w:val="00CB1711"/>
    <w:rsid w:val="00CC37E6"/>
    <w:rsid w:val="00CE0C9A"/>
    <w:rsid w:val="00CE1DAD"/>
    <w:rsid w:val="00CE5A43"/>
    <w:rsid w:val="00D06056"/>
    <w:rsid w:val="00D20BCB"/>
    <w:rsid w:val="00D8215A"/>
    <w:rsid w:val="00DA0363"/>
    <w:rsid w:val="00DA606A"/>
    <w:rsid w:val="00DE3391"/>
    <w:rsid w:val="00E1158C"/>
    <w:rsid w:val="00E34F68"/>
    <w:rsid w:val="00E5205B"/>
    <w:rsid w:val="00E558E6"/>
    <w:rsid w:val="00E707DF"/>
    <w:rsid w:val="00E7209A"/>
    <w:rsid w:val="00E775C3"/>
    <w:rsid w:val="00E77650"/>
    <w:rsid w:val="00E80B48"/>
    <w:rsid w:val="00EB5876"/>
    <w:rsid w:val="00EB7FAF"/>
    <w:rsid w:val="00EC0241"/>
    <w:rsid w:val="00ED5DA9"/>
    <w:rsid w:val="00EF06A9"/>
    <w:rsid w:val="00EF5152"/>
    <w:rsid w:val="00F15BEB"/>
    <w:rsid w:val="00F3180F"/>
    <w:rsid w:val="00F37AEB"/>
    <w:rsid w:val="00F444EA"/>
    <w:rsid w:val="00F67068"/>
    <w:rsid w:val="00F7125C"/>
    <w:rsid w:val="00F802A9"/>
    <w:rsid w:val="00F901BE"/>
    <w:rsid w:val="00F96875"/>
    <w:rsid w:val="00FA2744"/>
    <w:rsid w:val="00FA67E7"/>
    <w:rsid w:val="00FA7963"/>
    <w:rsid w:val="00FE08FD"/>
    <w:rsid w:val="00FE4198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AE09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AE0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ted.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sniadecj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4568</Words>
  <Characters>27413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4</cp:revision>
  <cp:lastPrinted>2026-02-17T12:55:00Z</cp:lastPrinted>
  <dcterms:created xsi:type="dcterms:W3CDTF">2026-03-06T07:30:00Z</dcterms:created>
  <dcterms:modified xsi:type="dcterms:W3CDTF">2026-03-16T07:59:00Z</dcterms:modified>
</cp:coreProperties>
</file>